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gif" ContentType="image/gif"> </Default>
  <Default Extension="jpg" ContentType="image/jpg"> </Default>
  <Default Extension="png" ContentType="image/png"> </Default>
  <Default Extension="jpeg" ContentType="image/jpeg"> </Default>
  <Default Extension="bmp" ContentType="image/bmp"> </Default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Default Extension="sigs" ContentType="application/vnd.openxmlformats-package.digital-signature-origin"/>
  <Override PartName="/_xmlsignatures/sig1.xml" ContentType="application/vnd.openxmlformats-package.digital-signature-xmlsignature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F732F" w:rsidRDefault="00036089" w:rsidP="009F732F">
      <w:pPr>
        <w:spacing w:after="0" w:line="250" w:lineRule="atLeast"/>
        <w:ind w:left="-70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608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9F732F" w:rsidRDefault="009F732F" w:rsidP="009F732F">
      <w:pPr>
        <w:spacing w:after="0" w:line="250" w:lineRule="atLeast"/>
        <w:ind w:left="-70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732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394404"/>
            <wp:effectExtent l="0" t="0" r="0" b="0"/>
            <wp:docPr id="1" name="Рисунок 1" descr="C:\Users\user\Desktop\СКАНИРОВАНИЕ ДОКУМЕНТОВ\ПРАВИЛА внутреннего распорядка воспитанников  МБДОУ №4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ИРОВАНИЕ ДОКУМЕНТОВ\ПРАВИЛА внутреннего распорядка воспитанников  МБДОУ №4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32F" w:rsidRPr="00036089" w:rsidRDefault="009F732F" w:rsidP="009F732F">
      <w:pPr>
        <w:spacing w:after="0" w:line="250" w:lineRule="atLeast"/>
        <w:ind w:left="-709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F732F" w:rsidRDefault="009F732F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F732F" w:rsidRDefault="009F732F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F732F" w:rsidRDefault="009F732F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F732F" w:rsidRDefault="009F732F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F732F" w:rsidRDefault="009F732F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2.4.    Группы функционируют в режиме 5 -  дневной рабочей недели.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2.5.    Администрация ДОУ имеет право объединять группы в случае необходимости в летний период (в связи с низкой наполняемостью групп, отпуском воспитателей, на время ремонта и др.).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2.6.    Основу режима образовательного процесса в ДОУ составляет установленный распорядок сна и бодрствования, приемов пищи, гигиенических и оздоровительных процедур, непосредственно образовательной деятельности (далее – НОД), прогулок и самостоятельной деятельности воспитанников.</w:t>
      </w:r>
    </w:p>
    <w:p w:rsid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2.7.    Расписание НОД составляется в соответствии с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СанПиН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2.4.1.3049-13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"Санитарно-эпидемиологические требования к устройству, содержанию и организации режима работы дошкольных образовательных организаций", утв. постановлением Главного государственного санитарного врача РФ от 15.05.2013 № 26.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2.8.    Прием детей в ДОУ осуществляется с 7.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0  до 19.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0 часов.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2.9.         Родители (законные представители) обязаны забирать воспитанников из ДОУ до 19.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0 часов.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2.10.    В случае если родители (законные представители) не могут лично забрать ребенка, то заранее оповещают об этом администрацию ДОУ, а также о том, кто из тех лиц, на которых предоставлены личные заявления родителей (законных представителей), будет забирать ребенка в данный конкретный день.</w:t>
      </w:r>
    </w:p>
    <w:p w:rsidR="00036089" w:rsidRPr="00745811" w:rsidRDefault="00036089" w:rsidP="00036089">
      <w:pPr>
        <w:numPr>
          <w:ilvl w:val="0"/>
          <w:numId w:val="3"/>
        </w:numPr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Здоровье  воспитанников</w:t>
      </w:r>
    </w:p>
    <w:p w:rsidR="00745811" w:rsidRPr="00036089" w:rsidRDefault="00745811" w:rsidP="00745811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3.1.    Контроль утреннего приема детей в ДОУ осуществляет воспитатель, а также медицинский работник.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3.2.    Выявленные больные или с подозрением на заболевание обучающиеся в ДОУ не принимаются; заболевших в течение дня детей изолируют от здоровых (временно размещают в изоляторе) до прихода родителей (законных представителей) или направляют в лечебное учреждение.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3.3.    Родители (законные представители) обязаны приводить ребенка в ДОУ здоровым и информировать воспитателей о каких-либо изменениях, произошедших в его состоянии здоровья дома.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3.4.    Если у ребенка есть аллергия или другие особенности здоровья и развития, то родители (законные представители) должны поставить в известность воспитателя и предоставить </w:t>
      </w:r>
      <w:proofErr w:type="gramStart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соответствующее  медицинское</w:t>
      </w:r>
      <w:proofErr w:type="gramEnd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заключение.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3.5.    О невозможности прихода ребенка по болезни или другой уважительной причине родители (законные представители) должны сообщить в ДОУ.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3.6.    Ребенок, не посещающий ДОУ более чем 5 дней (за исключением выходных и праздничных дней), должен иметь справку от врача с данными о состоянии здоровья (с указанием диагноза, длительности заболевания, сведений об отсутствии контакта с инфекционными больными).</w:t>
      </w:r>
    </w:p>
    <w:p w:rsid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3.7.    В случае длительного отсутствия ребенка в ДОУ по каким-либо обстоятельствам родителям (законным представителям) необходимо написать заявление на имя заведующего ДОУ о сохранении места за воспитанником с указанием периода и причин его отсутствия.</w:t>
      </w:r>
    </w:p>
    <w:p w:rsidR="00745811" w:rsidRDefault="00745811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45811" w:rsidRPr="00036089" w:rsidRDefault="00745811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745811" w:rsidRDefault="00036089" w:rsidP="00036089">
      <w:pPr>
        <w:numPr>
          <w:ilvl w:val="0"/>
          <w:numId w:val="4"/>
        </w:numPr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Внешний вид и одежда воспитанников</w:t>
      </w:r>
    </w:p>
    <w:p w:rsidR="00745811" w:rsidRPr="00036089" w:rsidRDefault="00745811" w:rsidP="00745811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4.1.    Родители (законные представители) воспитанников должны обращать внимание на соответствие одежды и обуви ребенка времени года и температуре воздуха, возрастным и индивидуальным особенностям (одежда не должна быть слишком велика; обувь должна легко сниматься и надеваться),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следить за исправностью застежек (молний).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4.2.    Родители (законные представители) обязаны приводить ребенка в опрятном виде, чистой одежде и обуви.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4.3.    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Если внешний вид и одежда </w:t>
      </w:r>
      <w:proofErr w:type="gramStart"/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воспитанника  неопрятны</w:t>
      </w:r>
      <w:proofErr w:type="gramEnd"/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, воспитатель вправе сделать замечание родителям (законным представителям) и потребовать надлежащего ухода за ребенком.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4.4.    В группе у каждого ребенка должна быть сменная обувь с фиксированной пяткой (желательно, чтобы ребенок мог снимать и надевать ее самостоятельно), сменная одежда, в т.ч. с учетом времени года, расческа, личные гигиенические салфетки (носовой платок), спортивная форма, а также головной убор (в теплый период года).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4.5.    Порядок в специально организованных в раздевальной шкафах для хранения </w:t>
      </w:r>
      <w:proofErr w:type="gramStart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обуви и одежды</w:t>
      </w:r>
      <w:proofErr w:type="gramEnd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обучающихся поддерживают их родители (законные представители).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4.6.    Во избежание потери или случайного обмена вещей родители (законные представители) обучающихся маркируют их.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4.7.   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В шкафу каждого обучающегося должно быть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два пакета для хранения чистого и использованного белья.</w:t>
      </w:r>
    </w:p>
    <w:p w:rsid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4.8.   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Родители (законные представители) должны ежедневно проверять содержимое шкафов для одежды и обуви, в т.ч. пакетов для хранения чистого и использованного белья, а также еженедельно менять комплект спортивной одежды.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numPr>
          <w:ilvl w:val="0"/>
          <w:numId w:val="5"/>
        </w:numPr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Обеспечение безопасности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5.1.         Родители (законные представители) должны своевременно сообщать воспитателям групп об изменении номера телефона, места жительства и места работы.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5.2.    Для обеспечения безопасности родители (законные представители) должны лично передавать детей воспитателю группы и расписывается в журнале о приеме ребенка в ДОУ.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5.3.         Родителям (законным воспитателям) запрещается забирать детей из группы, не поставив в известность воспитателя, а также поручать это детям, подросткам в возрасте до 18 лет, лицам в нетрезвом состоянии.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5.4.         Посторонним лицам запрещено находиться в помещениях и на территории ДОУ без разрешения администрации.</w:t>
      </w:r>
    </w:p>
    <w:p w:rsid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5.5.        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Во избежание несчастных случаев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родителям (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законным воспитателям)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необходимо проверять содержимое карманов в одежде детей на наличие опасных предметов.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5.6.        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Не рекомендуется надевать воспитанникам золотые и серебряные украшения, давать с собой дорогостоящие игрушки, мобильные телефоны, а также игрушки, имитирующие оружие.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5.7.         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Воспитанникам  категорически запрещается приносить в ДОУ острые, режущие, стеклянные предметы, а также мелкие предметы (бусинки, пуговицы и т. п.), таблетки и другие лекарственные средства.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5.8.         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Детям запрещается приносить в ДОУ жевательную резинку и другие продукты питания (конфеты, печенье, сухарики, напитки и др.).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5.9.         Запрещается оставлять коляски, санки, велосипеды в помещении ДОУ.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5.10.    Запрещается курение в помещениях и на территории ДОУ.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5.11.    Запрещается въезд на территорию ДОУ на личном автотранспорте или такси.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5.12.    При парковке личного автотранспорта необходимо оставлять свободным подъезд к воротам для въезда и выезда служебного транспорта на территорию ДОУ.</w:t>
      </w:r>
    </w:p>
    <w:p w:rsidR="00036089" w:rsidRPr="00036089" w:rsidRDefault="00036089" w:rsidP="00036089">
      <w:pPr>
        <w:numPr>
          <w:ilvl w:val="0"/>
          <w:numId w:val="6"/>
        </w:numPr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Организация питания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6.1.         ДОУ обеспечивает гарантированное сбалансированное питание воспитанников  с учетом их возраста, физиологических потребностей в основных пищевых веществах и энергии по утвержденным нормам.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6.2.         Организация питания воспитанников возлагается на ДОУ и осуществляется его штатным персоналом.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6.3.         Питание в ДОУ осуществляется в соответствии с примерным 20 -дневным меню, разработанным на основе физиологических потребностей в пищевых веществах и норм питания дошкольников  и утвержденного заведующим ДОУ.</w:t>
      </w:r>
    </w:p>
    <w:p w:rsid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6.4.        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Меню в ДОУ составляется в соответствии с СанПиН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2.4.1.3049-13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"Санитарно-эпидемиологические требования к устройству, содержанию и организации режима работы дошкольных образовательных организаций", утв. постановлением Главного государственного санитарного врача РФ от 15.05.2013 № 26, и вывешивается на информационных стендах в раздевальных групп.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6.5.         В ДОУ организовано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х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разовое питание.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6.6.         Контроль над качеством питания (разнообразием), витаминизацией блюд, закладкой продуктов питания, кулинарной обработкой, выходом блюд, вкусовыми качествами пищи, санитарным состоянием пищеблока, правильностью хранения, соблюдением сроков реализации продуктов возлагается на медицинскую сестру и </w:t>
      </w:r>
      <w:proofErr w:type="spellStart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бракеражную</w:t>
      </w:r>
      <w:proofErr w:type="spellEnd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комиссию  ДОУ.</w:t>
      </w:r>
    </w:p>
    <w:p w:rsidR="00036089" w:rsidRPr="00036089" w:rsidRDefault="00036089" w:rsidP="00036089">
      <w:pPr>
        <w:numPr>
          <w:ilvl w:val="0"/>
          <w:numId w:val="7"/>
        </w:numPr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Игра и пребывание воспитанников на свежем воздухе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7.1.        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Организация прогулок и непосредственно образовательной деятельности с воспитанниками  осуществляется педагогами ДОУ в соответствии с СанПиН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2.4.1.3049-13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"Санитарно-эпидемиологические требования к устройству, содержанию и организации режима работы дошкольных образовательных организаций", утв. постановлением Главного государственного санитарного врача РФ от 15.05.2013 № 26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7.2.        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Прогулки с дошкольниками организуются 2 раза в день: в первую половину – до обеда и во вторую половину дня – после дневного сна или перед уходом детей домой. При температуре воздуха ниже минус 15 °С и скорости ветра более 7 м/с продолжительность прогулки сокращается.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7.3.         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Родители (законные представители) и педагоги ДОУ обязаны доводить до сознания обучающихся то, что в группе и на прогулке детям следует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добросовестно выполнять задания, данные педагогическими работниками, бережно относиться к имуществу ДОУ, и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не разрешается обижать друг друга,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применять физическую силу,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брать без разрешения личные вещи других детей, в т.ч. принесенные из дома игрушки; портить и ломать результаты труда других детей.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7.4.         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Воспитанникам  разрешается приносить в ДОУ личные игрушки только в том случае, если они соответствуют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СанПиН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2.4.1.3049-13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"Санитарно-эпидемиологические требования к устройству, содержанию и организации режима работы дошкольных образовательных организаций", утв. постановлением Главного государственного санитарного врача РФ от 15.05.2013 № 26.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7.5.        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Использование личных велосипедов, самокатов, санок в ДОУ (без согласия инструктора по физкультуре или воспитателя) запрещается в целях обеспечения безопасности других детей.</w:t>
      </w:r>
    </w:p>
    <w:p w:rsid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7.6.        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Регламент проведения мероприятий, посвященных дню рождения ребенка, а также перечень недопустимых угощений обсуждается с родителями (законными представителями) обучающихся заранее.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numPr>
          <w:ilvl w:val="0"/>
          <w:numId w:val="8"/>
        </w:numPr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Права воспитанников ДОУ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8.1. ДОУ реализует право воспитанников  на образование, гарантированное государством.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8.2. Дошкольники, посещающие ДОУ, имеют право: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предоставление условий для разностороннего развития с учетом возрастных и индивидуальных особенностей;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своевременное прохождение комплексного психолого-медико-педагогического обследования в целях выявления особенностей в физическом и (или) психическом развитии и (или) отклонений в поведении;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получение психолого-педагогической, логопедической (для коррекционной группы), медицинской и социальной помощи;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случае </w:t>
      </w:r>
      <w:proofErr w:type="gramStart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необходимости  -</w:t>
      </w:r>
      <w:proofErr w:type="gramEnd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обучение по адаптированной образовательной программе дошкольного образования;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перевод для получения дошкольного образования в форме семейного образования;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уважение человеческого достоинства, защиту от всех форм физического и психического насилия, оскорбления личности, охрану жизни и здоровья;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свободное выражение собственных взглядов и убеждений;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творческих способностей и интересов, включая участие в конкурсах, смотрах-конкурсах, олимпиадах, выставках, физкультурных и спортивных мероприятиях;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поощрение за успехи в образовательной, творческой, спортивной деятельности;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бесплатное пользование необходимыми учебными пособиями, средствами обучения и воспитания, предусмотренными реализуемой в ДОУ основной образовательной программой дошкольного образования;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пользование имеющимися в ДОУ объектами культуры и спорта, лечебно-оздоровительной инфраструктурой в установленном порядке;</w:t>
      </w:r>
    </w:p>
    <w:p w:rsid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получение дополнительных образовательных </w:t>
      </w:r>
      <w:proofErr w:type="gramStart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услуг(</w:t>
      </w:r>
      <w:proofErr w:type="gramEnd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их наличии).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numPr>
          <w:ilvl w:val="0"/>
          <w:numId w:val="10"/>
        </w:numPr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Поощрение и дисциплинарное воздействие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tabs>
          <w:tab w:val="left" w:pos="-142"/>
        </w:tabs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9.1           Меры дисциплинарного взыскания к воспитанникам ДОУ не применяются.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9.2           Применение физического и (или) психического насилия по отношению к детям  ДОУ не допускается.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9.3           Дисциплина в ДОУ, поддерживается на основе уважения человеческого достоинства всех участников образовательных отношений.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9.4           Поощрение воспитанников ДОУ за успехи в образовательной, спортивной, творческой деятельности проводится по итогам конкурсов, соревнований и других мероприятий в виде вручения грамот, дипломов, благодарственных писем, сертификатов, сладких призов и подарков.</w:t>
      </w:r>
    </w:p>
    <w:p w:rsidR="00036089" w:rsidRPr="00036089" w:rsidRDefault="00036089" w:rsidP="00036089">
      <w:pPr>
        <w:numPr>
          <w:ilvl w:val="0"/>
          <w:numId w:val="11"/>
        </w:numPr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Разное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10.1.    Педагоги, специалисты, администрация ДОУ обязаны эффективно сотрудничать с родителями (законными представителями) воспитанников с целью создания условий для успешной адаптации и развития детей.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10.2.    По вопросам, касающимся развития и воспитания ребенка, родители (законные представители) воспитанников могут обратиться за консультацией к педагогам и специалистам ДОУ в специально отведенное на это время.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10.3.    Все спорные и конфликтные ситуации разрешаются только в отсутствии воспитанников.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10.4.    Родители (законные представители) воспитанников обязаны присутствовать на родительских собраниях группы, которую посещает их ребенок, и на общих родительских собраниях ДОУ, а также активно участвовать в воспитательно-образовательном процессе, совместных с детьми мероприятиях.</w:t>
      </w:r>
    </w:p>
    <w:p w:rsidR="00D20067" w:rsidRPr="00036089" w:rsidRDefault="00D20067" w:rsidP="00036089">
      <w:pPr>
        <w:ind w:left="-709"/>
        <w:rPr>
          <w:rFonts w:ascii="Times New Roman" w:hAnsi="Times New Roman" w:cs="Times New Roman"/>
          <w:sz w:val="24"/>
          <w:szCs w:val="24"/>
        </w:rPr>
      </w:pPr>
    </w:p>
    <w:tbl>
      <w:tblPr>
        <w:tblStyle w:val="myTableStyle"/>
        <w:tblOverlap w:val="never"/>
        <w:tblW w:w="6000" w:type="dxa"/>
        <w:jc w:val="center"/>
      </w:tblPr>
      <w:tblGrid>
        <w:gridCol w:w="1"/>
        <w:gridCol w:w="1"/>
      </w:tblGrid>
      <w:tr>
        <w:trPr/>
        <w:tc>
          <w:tcPr>
            <w:gridSpan w:val="3"/>
            <w:tcMar>
              <w:left w:w="350" w:type="dxa"/>
              <w:right w:w="350" w:type="dxa"/>
              <w:top w:w="150" w:type="dxa"/>
              <w:bottom w:w="0" w:type="dxa"/>
            </w:tcMar>
          </w:tcPr>
          <w:p>
            <w:pPr>
              <w:jc w:val="center"/>
              <w:rPr>
                <w:b w:val="on"/>
                <w:bCs w:val="on"/>
                <w:sz w:val="36"/>
                <w:szCs w:val="36"/>
              </w:rPr>
            </w:pPr>
            <w:r>
              <w:rPr>
                <w:b w:val="on"/>
                <w:bCs w:val="on"/>
                <w:sz w:val="36"/>
                <w:szCs w:val="36"/>
              </w:rPr>
              <w:t xml:space="preserve">ДОКУМЕНТ ПОДПИСАН ЭЛЕКТРОННОЙ ПОДПИСЬЮ</w:t>
            </w:r>
          </w:p>
        </w:tc>
      </w:tr>
      <w:tr>
        <w:trPr/>
        <w:tc>
          <w:tcPr>
            <w:gridSpan w:val="3"/>
            <w:tcMar>
              <w:left w:w="0" w:type="dxa"/>
              <w:right w:w="0" w:type="dxa"/>
              <w:bottom w:w="150" w:type="dxa"/>
            </w:tcMar>
          </w:tcPr>
          <w:p>
            <w:pPr>
              <w:shd w:val="clear" w:fill="000000"/>
              <w:jc w:val="center"/>
              <w:spacing w:before="50" w:after="50" w:line="240" w:lineRule="auto"/>
              <w:rPr>
                <w:b w:val="on"/>
                <w:bCs w:val="on"/>
                <w:color w:val="ffffff"/>
              </w:rPr>
            </w:pPr>
            <w:r>
              <w:rPr>
                <w:b w:val="on"/>
                <w:bCs w:val="on"/>
                <w:color w:val="ffffff"/>
              </w:rPr>
              <w:t xml:space="preserve">СВЕДЕНИЯ О СЕРТИФИКАТЕ ЭП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Сертификат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603332450510203670830559428146817986133868575788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Владелец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Асукова Муслимат Алаутдиновна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Действителен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С 18.03.2021 по 18.03.2022</w:t>
            </w:r>
          </w:p>
        </w:tc>
      </w:tr>
    </w:tbl>
    <w:sectPr xmlns:w="http://schemas.openxmlformats.org/wordprocessingml/2006/main" w:rsidR="00D20067" w:rsidRPr="00036089" w:rsidSect="00745811">
      <w:pgSz w:w="11906" w:h="16838"/>
      <w:pgMar w:top="426" w:right="850" w:bottom="142" w:left="1701" w:header="708" w:footer="708" w:gutter="0"/>
      <w:cols w:space="708"/>
      <w:docGrid w:linePitch="360"/>
    </w:sectPr>
  </w:body>
</w:document>
</file>

<file path=word/comments.xml><?xml version="1.0" encoding="utf-8"?>
<w:comments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:comments>
</file>

<file path=word/commentsExtended.xml><?xml version="1.0" encoding="utf-8"?>
<w15:commentsEx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0FDA" w:rsidRDefault="006E0FDA" w:rsidP="006E0FDA">
      <w:pPr>
        <w:spacing w:after="0" w:line="240" w:lineRule="auto"/>
      </w:pPr>
      <w:r>
        <w:separator/>
      </w:r>
    </w:p>
  </w:endnote>
  <w:end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0FDA" w:rsidRDefault="006E0FDA" w:rsidP="006E0FDA">
      <w:pPr>
        <w:spacing w:after="0" w:line="240" w:lineRule="auto"/>
      </w:pPr>
      <w:r>
        <w:separator/>
      </w:r>
    </w:p>
  </w:footnote>
  <w:foot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23229">
    <w:multiLevelType w:val="hybridMultilevel"/>
    <w:lvl w:ilvl="0" w:tplc="81339184">
      <w:start w:val="1"/>
      <w:numFmt w:val="decimal"/>
      <w:lvlText w:val="%1."/>
      <w:lvlJc w:val="left"/>
      <w:pPr>
        <w:ind w:left="720" w:hanging="360"/>
      </w:pPr>
    </w:lvl>
    <w:lvl w:ilvl="1" w:tplc="81339184" w:tentative="1">
      <w:start w:val="1"/>
      <w:numFmt w:val="lowerLetter"/>
      <w:lvlText w:val="%2."/>
      <w:lvlJc w:val="left"/>
      <w:pPr>
        <w:ind w:left="1440" w:hanging="360"/>
      </w:pPr>
    </w:lvl>
    <w:lvl w:ilvl="2" w:tplc="81339184" w:tentative="1">
      <w:start w:val="1"/>
      <w:numFmt w:val="lowerRoman"/>
      <w:lvlText w:val="%3."/>
      <w:lvlJc w:val="right"/>
      <w:pPr>
        <w:ind w:left="2160" w:hanging="180"/>
      </w:pPr>
    </w:lvl>
    <w:lvl w:ilvl="3" w:tplc="81339184" w:tentative="1">
      <w:start w:val="1"/>
      <w:numFmt w:val="decimal"/>
      <w:lvlText w:val="%4."/>
      <w:lvlJc w:val="left"/>
      <w:pPr>
        <w:ind w:left="2880" w:hanging="360"/>
      </w:pPr>
    </w:lvl>
    <w:lvl w:ilvl="4" w:tplc="81339184" w:tentative="1">
      <w:start w:val="1"/>
      <w:numFmt w:val="lowerLetter"/>
      <w:lvlText w:val="%5."/>
      <w:lvlJc w:val="left"/>
      <w:pPr>
        <w:ind w:left="3600" w:hanging="360"/>
      </w:pPr>
    </w:lvl>
    <w:lvl w:ilvl="5" w:tplc="81339184" w:tentative="1">
      <w:start w:val="1"/>
      <w:numFmt w:val="lowerRoman"/>
      <w:lvlText w:val="%6."/>
      <w:lvlJc w:val="right"/>
      <w:pPr>
        <w:ind w:left="4320" w:hanging="180"/>
      </w:pPr>
    </w:lvl>
    <w:lvl w:ilvl="6" w:tplc="81339184" w:tentative="1">
      <w:start w:val="1"/>
      <w:numFmt w:val="decimal"/>
      <w:lvlText w:val="%7."/>
      <w:lvlJc w:val="left"/>
      <w:pPr>
        <w:ind w:left="5040" w:hanging="360"/>
      </w:pPr>
    </w:lvl>
    <w:lvl w:ilvl="7" w:tplc="81339184" w:tentative="1">
      <w:start w:val="1"/>
      <w:numFmt w:val="lowerLetter"/>
      <w:lvlText w:val="%8."/>
      <w:lvlJc w:val="left"/>
      <w:pPr>
        <w:ind w:left="5760" w:hanging="360"/>
      </w:pPr>
    </w:lvl>
    <w:lvl w:ilvl="8" w:tplc="8133918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228">
    <w:multiLevelType w:val="hybridMultilevel"/>
    <w:lvl w:ilvl="0" w:tplc="8834893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0">
    <w:nsid w:val="00C37270"/>
    <w:multiLevelType w:val="multilevel"/>
    <w:tmpl w:val="E71A5D18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2F75458"/>
    <w:multiLevelType w:val="multilevel"/>
    <w:tmpl w:val="DEB8CD88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4CD3732"/>
    <w:multiLevelType w:val="multilevel"/>
    <w:tmpl w:val="583695BA"/>
    <w:lvl w:ilvl="0">
      <w:start w:val="1"/>
      <w:numFmt w:val="decimal"/>
      <w:lvlText w:val="%1."/>
      <w:lvlJc w:val="left"/>
      <w:pPr>
        <w:ind w:left="588" w:hanging="58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-121" w:hanging="588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-69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-140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-17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-246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-281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352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3872" w:hanging="1800"/>
      </w:pPr>
      <w:rPr>
        <w:rFonts w:hint="default"/>
      </w:rPr>
    </w:lvl>
  </w:abstractNum>
  <w:abstractNum w:abstractNumId="3">
    <w:nsid w:val="1B293B31"/>
    <w:multiLevelType w:val="multilevel"/>
    <w:tmpl w:val="12CEC4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B4F0140"/>
    <w:multiLevelType w:val="multilevel"/>
    <w:tmpl w:val="41F6E332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0A23804"/>
    <w:multiLevelType w:val="multilevel"/>
    <w:tmpl w:val="7ED8AD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0F53702"/>
    <w:multiLevelType w:val="multilevel"/>
    <w:tmpl w:val="1D58134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2987325"/>
    <w:multiLevelType w:val="multilevel"/>
    <w:tmpl w:val="3CC81FE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DBC753B"/>
    <w:multiLevelType w:val="multilevel"/>
    <w:tmpl w:val="6AE0A90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D3D3ED0"/>
    <w:multiLevelType w:val="multilevel"/>
    <w:tmpl w:val="F90A9D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CFB3417"/>
    <w:multiLevelType w:val="multilevel"/>
    <w:tmpl w:val="36C489E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79FD1EEF"/>
    <w:multiLevelType w:val="multilevel"/>
    <w:tmpl w:val="D270A06E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7"/>
  </w:num>
  <w:num w:numId="3">
    <w:abstractNumId w:val="6"/>
  </w:num>
  <w:num w:numId="4">
    <w:abstractNumId w:val="10"/>
  </w:num>
  <w:num w:numId="5">
    <w:abstractNumId w:val="8"/>
  </w:num>
  <w:num w:numId="6">
    <w:abstractNumId w:val="0"/>
  </w:num>
  <w:num w:numId="7">
    <w:abstractNumId w:val="11"/>
  </w:num>
  <w:num w:numId="8">
    <w:abstractNumId w:val="1"/>
  </w:num>
  <w:num w:numId="9">
    <w:abstractNumId w:val="5"/>
  </w:num>
  <w:num w:numId="10">
    <w:abstractNumId w:val="4"/>
  </w:num>
  <w:num w:numId="11">
    <w:abstractNumId w:val="9"/>
  </w:num>
  <w:num w:numId="12">
    <w:abstractNumId w:val="2"/>
  </w:num>
  <w:num w:numId="23228">
    <w:abstractNumId w:val="23228"/>
  </w:num>
  <w:num w:numId="23229">
    <w:abstractNumId w:val="23229"/>
  </w:num>
</w:numbering>
</file>

<file path=word/people.xml><?xml version="1.0" encoding="utf-8"?>
<w15:people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36089"/>
    <w:rsid w:val="00036089"/>
    <w:rsid w:val="003F0526"/>
    <w:rsid w:val="00583073"/>
    <w:rsid w:val="00604367"/>
    <w:rsid w:val="00745811"/>
    <w:rsid w:val="009F732F"/>
    <w:rsid w:val="00AB10E6"/>
    <w:rsid w:val="00B02C6D"/>
    <w:rsid w:val="00D20067"/>
    <w:rsid w:val="00D74480"/>
    <w:rsid w:val="00F12977"/>
    <w:rsid w:val="00FD40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A0C50EC-42A2-410F-B5BE-62AB440FF3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2006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036089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0360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036089"/>
    <w:rPr>
      <w:b/>
      <w:bCs/>
    </w:rPr>
  </w:style>
  <w:style w:type="character" w:customStyle="1" w:styleId="apple-converted-space">
    <w:name w:val="apple-converted-space"/>
    <w:basedOn w:val="a0"/>
    <w:rsid w:val="00036089"/>
  </w:style>
  <w:style w:type="paragraph" w:styleId="a6">
    <w:name w:val="List Paragraph"/>
    <w:basedOn w:val="a"/>
    <w:uiPriority w:val="34"/>
    <w:qFormat/>
    <w:rsid w:val="00036089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7458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45811"/>
    <w:rPr>
      <w:rFonts w:ascii="Tahoma" w:hAnsi="Tahoma" w:cs="Tahoma"/>
      <w:sz w:val="16"/>
      <w:szCs w:val="16"/>
    </w:rPr>
  </w:style>
  <w:style w:type="character" w:styleId="DefaultParagraphFontPHPDOCX">
    <w:name w:val="Default Paragraph Font PHPDOCX"/>
    <w:uiPriority w:val="1"/>
    <w:semiHidden/>
    <w:unhideWhenUsed/>
  </w:style>
  <w:style w:type="paragraph" w:styleId="ListParagraphPHPDOCX">
    <w:name w:val="List Paragraph PHPDOCX"/>
    <w:basedOn w:val="Normal"/>
    <w:uiPriority w:val="34"/>
    <w:qFormat/>
    <w:rsid w:val="00DF064E"/>
    <w:pPr>
      <w:ind w:left="720"/>
      <w:contextualSpacing/>
    </w:pPr>
  </w:style>
  <w:style w:type="paragraph" w:styleId="TitlePHPDOCX">
    <w:name w:val="Title PHPDOCX"/>
    <w:basedOn w:val="Normal"/>
    <w:next w:val="Normal"/>
    <w:link w:val="TitleCarPHPDOCX"/>
    <w:uiPriority w:val="10"/>
    <w:qFormat/>
    <w:rsid w:val="00DF064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DF064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PHPDOCX">
    <w:name w:val="Subtitle PHPDOCX"/>
    <w:basedOn w:val="Normal"/>
    <w:next w:val="Normal"/>
    <w:link w:val="SubtitleCarPHPDOCX"/>
    <w:uiPriority w:val="11"/>
    <w:qFormat/>
    <w:rsid w:val="00DF06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DF06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NormalTablePHPDOCX">
    <w:name w:val="Normal Table PHPDOCX"/>
    <w:uiPriority w:val="99"/>
    <w:semiHidden/>
    <w:unhideWhenUsed/>
    <w:qFormat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PHPDOCX">
    <w:name w:val="Table Grid PHPDOCX"/>
    <w:uiPriority w:val="59"/>
    <w:rsid w:val="00493A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PHPDOCX">
    <w:name w:val="annotation reference PHPDOCX"/>
    <w:basedOn w:val="DefaultParagraphFontPHPDOCX"/>
    <w:uiPriority w:val="99"/>
    <w:semiHidden/>
    <w:unhideWhenUsed/>
    <w:rsid w:val="00E139EA"/>
    <w:rPr>
      <w:sz w:val="16"/>
      <w:szCs w:val="16"/>
    </w:rPr>
  </w:style>
  <w:style w:type="paragraph" w:styleId="CommentTextPHPDOCX">
    <w:name w:val="annotation text PHPDOCX"/>
    <w:basedOn w:val="Normal"/>
    <w:link w:val="CommentTextCharPHPDOCX"/>
    <w:uiPriority w:val="99"/>
    <w:semiHidden/>
    <w:unhideWhenUsed/>
    <w:rsid w:val="00E139EA"/>
    <w:pPr>
      <w:spacing w:line="240" w:lineRule="auto"/>
    </w:pPr>
    <w:rPr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CommentTextPHPDOCX"/>
    <w:uiPriority w:val="99"/>
    <w:semiHidden/>
    <w:rsid w:val="00E139EA"/>
    <w:rPr>
      <w:sz w:val="20"/>
      <w:szCs w:val="20"/>
    </w:rPr>
  </w:style>
  <w:style w:type="paragraph" w:styleId="CommentSubjectPHPDOCX">
    <w:name w:val="annotation subject PHPDOCX"/>
    <w:basedOn w:val="CommentTextPHPDOCX"/>
    <w:next w:val="CommentTextPHPDOCX"/>
    <w:link w:val="CommentSubjectCharPHPDOCX"/>
    <w:uiPriority w:val="99"/>
    <w:semiHidden/>
    <w:unhideWhenUsed/>
    <w:rsid w:val="00E139EA"/>
    <w:rPr>
      <w:b/>
      <w:bCs/>
    </w:rPr>
  </w:style>
  <w:style w:type="character" w:customStyle="1" w:styleId="CommentSubjectCharPHPDOCX">
    <w:name w:val="Comment Subject Char PHPDOCX"/>
    <w:basedOn w:val="CommentTextCharPHPDOCX"/>
    <w:link w:val="CommentSubjectPHPDOCX"/>
    <w:uiPriority w:val="99"/>
    <w:semiHidden/>
    <w:rsid w:val="00E139EA"/>
    <w:rPr>
      <w:b/>
      <w:bCs/>
      <w:sz w:val="20"/>
      <w:szCs w:val="20"/>
    </w:rPr>
  </w:style>
  <w:style w:type="paragraph" w:styleId="BalloonTextPHPDOCX">
    <w:name w:val="Balloon Text PHPDOCX"/>
    <w:basedOn w:val="Normal"/>
    <w:link w:val="BalloonTextCharPHPDOCX"/>
    <w:uiPriority w:val="99"/>
    <w:semiHidden/>
    <w:unhideWhenUsed/>
    <w:rsid w:val="00E13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E139EA"/>
    <w:rPr>
      <w:rFonts w:ascii="Tahoma" w:hAnsi="Tahoma" w:cs="Tahoma"/>
      <w:sz w:val="16"/>
      <w:szCs w:val="16"/>
    </w:rPr>
  </w:style>
  <w:style w:type="paragraph" w:styleId="footnoteTextPHPDOCX">
    <w:name w:val="footnote Text PHPDOCX"/>
    <w:basedOn w:val="Normal"/>
    <w:link w:val="foot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6E0FDA"/>
    <w:rPr>
      <w:sz w:val="20"/>
      <w:szCs w:val="20"/>
    </w:rPr>
  </w:style>
  <w:style w:type="character" w:styleId="footnoteReferencePHPDOCX">
    <w:name w:val="foot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paragraph" w:styleId="endnoteTextPHPDOCX">
    <w:name w:val="endnote Text PHPDOCX"/>
    <w:basedOn w:val="Normal"/>
    <w:link w:val="end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6E0FDA"/>
    <w:rPr>
      <w:sz w:val="20"/>
      <w:szCs w:val="20"/>
    </w:rPr>
  </w:style>
  <w:style w:type="character" w:styleId="endnoteReferencePHPDOCX">
    <w:name w:val="endnote Reference PHPDOCX"/>
    <w:basedOn w:val="DefaultParagraphFontPHPDOCX"/>
    <w:uiPriority w:val="99"/>
    <w:semiHidden/>
    <w:unhideWhenUsed/>
    <w:rsid w:val="006E0FDA"/>
    <w:rPr>
      <w:vertAlign w:val="superscript"/>
    </w:rPr>
  </w:style>
  <w:style xmlns:w="http://schemas.openxmlformats.org/wordprocessingml/2006/main" w:type="table" w:customStyle="1" w:styleId="myTableStyle">
    <w:name w:val="myTableStyle"/>
    <w:tblPr>
      <w:tblBorders>
        <w:top w:val="single" w:color="000000" w:sz="16" w:space="0"/>
        <w:left w:val="single" w:color="000000" w:sz="16" w:space="0"/>
        <w:bottom w:val="single" w:color="000000" w:sz="16" w:space="0"/>
        <w:right w:val="single" w:color="000000" w:sz="16" w:space="0"/>
        <w:insideH w:val="nil" w:color="000000" w:sz="16" w:space="0"/>
        <w:insideV w:val="nil" w:color="000000" w:sz="16" w:space="0"/>
      </w:tblBorders>
      <w:tblCellMar>
        <w:left w:w="150" w:type="dxa"/>
        <w:right w:w="150" w:type="dxa"/>
        <w:top w:w="0" w:type="dxa"/>
        <w:bottom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4230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278229">
          <w:marLeft w:val="6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137581">
          <w:marLeft w:val="0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605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Relationship Id="rId579055615" Type="http://schemas.openxmlformats.org/officeDocument/2006/relationships/footnotes" Target="footnotes.xml"/><Relationship Id="rId106663443" Type="http://schemas.openxmlformats.org/officeDocument/2006/relationships/endnotes" Target="endnotes.xml"/><Relationship Id="rId827404117" Type="http://schemas.openxmlformats.org/officeDocument/2006/relationships/comments" Target="comments.xml"/><Relationship Id="rId951439694" Type="http://schemas.microsoft.com/office/2011/relationships/commentsExtended" Target="commentsExtended.xml"/><Relationship Id="rId730387641" Type="http://schemas.microsoft.com/office/2011/relationships/people" Target="people.xml"/></Relationships>
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Type="http://www.w3.org/2000/09/xmldsig#Object" URI="#idPackageObject">
      <DigestMethod Algorithm="http://www.w3.org/2000/09/xmldsig#sha1"/>
      <DigestValue>QDBPH4P9O6WwB/tPHgHFi0GDxVw=</DigestValue>
    </Reference>
    <Reference Type="http://www.w3.org/2000/09/xmldsig#Object" URI="#idOfficeObject">
      <DigestMethod Algorithm="http://www.w3.org/2000/09/xmldsig#sha1"/>
      <DigestValue>qHaQ7908NIwzGU7HYBA+z0wQ+Vo=</DigestValue>
    </Reference>
  </SignedInfo>
  <SignatureValue>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</SignatureValue>
  <KeyInfo>
    <X509Data>
      <X509Certificate>MIIFmzCCA4MCFGmuXN4bNSDagNvjEsKHZo/19nwsMA0GCSqGSIb3DQEBCwUAMIGQ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=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3"/>
            <mdssi:RelationshipReference SourceId="rId7"/>
            <mdssi:RelationshipReference SourceId="rId2"/>
            <mdssi:RelationshipReference SourceId="rId1"/>
            <mdssi:RelationshipReference SourceId="rId6"/>
            <mdssi:RelationshipReference SourceId="rId5"/>
            <mdssi:RelationshipReference SourceId="rId4"/>
            <mdssi:RelationshipReference SourceId="rId579055615"/>
            <mdssi:RelationshipReference SourceId="rId106663443"/>
            <mdssi:RelationshipReference SourceId="rId827404117"/>
            <mdssi:RelationshipReference SourceId="rId951439694"/>
            <mdssi:RelationshipReference SourceId="rId730387641"/>
          </Transform>
          <Transform Algorithm="http://www.w3.org/TR/2001/REC-xml-c14n-20010315"/>
        </Transforms>
        <DigestMethod Algorithm="http://www.w3.org/2000/09/xmldsig#sha1"/>
        <DigestValue>WskyTczJ8u8XVSz9Syx/mRnZrY0=</DigestValue>
      </Reference>
      <Reference URI="/word/comments.xml?ContentType=application/vnd.openxmlformats-officedocument.wordprocessingml.comments+xml">
        <DigestMethod Algorithm="http://www.w3.org/2000/09/xmldsig#sha1"/>
        <DigestValue>JGMbD17xQK+xgWwLGU59N0W4ypo=</DigestValue>
      </Reference>
      <Reference URI="/word/commentsExtended.xml?ContentType=application/vnd.openxmlformats-officedocument.wordprocessingml.commentsExtended+xml">
        <DigestMethod Algorithm="http://www.w3.org/2000/09/xmldsig#sha1"/>
        <DigestValue>HOmwiReAWaF6fSTgNAiIEZsySNY=</DigestValue>
      </Reference>
      <Reference URI="/word/document.xml?ContentType=application/vnd.openxmlformats-officedocument.wordprocessingml.document.main+xml">
        <DigestMethod Algorithm="http://www.w3.org/2000/09/xmldsig#sha1"/>
        <DigestValue>8DJPkr/vcQgQs1VOQCYkaaHv0Mk=</DigestValue>
      </Reference>
      <Reference URI="/word/endnotes.xml?ContentType=application/vnd.openxmlformats-officedocument.wordprocessingml.endnotes+xml">
        <DigestMethod Algorithm="http://www.w3.org/2000/09/xmldsig#sha1"/>
        <DigestValue>XK5ZbMMgs6hzU/qpAqvTWMoOE9c=</DigestValue>
      </Reference>
      <Reference URI="/word/fontTable.xml?ContentType=application/vnd.openxmlformats-officedocument.wordprocessingml.fontTable+xml">
        <DigestMethod Algorithm="http://www.w3.org/2000/09/xmldsig#sha1"/>
        <DigestValue>8p3hcSOKp83wgdt65KkPWxR+hmI=</DigestValue>
      </Reference>
      <Reference URI="/word/footnotes.xml?ContentType=application/vnd.openxmlformats-officedocument.wordprocessingml.footnotes+xml">
        <DigestMethod Algorithm="http://www.w3.org/2000/09/xmldsig#sha1"/>
        <DigestValue>Z7SgDzw4bdeHTtigjzzivAQ1EJY=</DigestValue>
      </Reference>
      <Reference URI="/word/media/image1.tiff?ContentType=image/tiff">
        <DigestMethod Algorithm="http://www.w3.org/2000/09/xmldsig#sha1"/>
        <DigestValue>gtgStrxky/QLtJfr7dI+BfPcVyI=</DigestValue>
      </Reference>
      <Reference URI="/word/numbering.xml?ContentType=application/vnd.openxmlformats-officedocument.wordprocessingml.numbering+xml">
        <DigestMethod Algorithm="http://www.w3.org/2000/09/xmldsig#sha1"/>
        <DigestValue>jDB4B0v83rTZw+Z0VJWhNTpz/QA=</DigestValue>
      </Reference>
      <Reference URI="/word/people.xml?ContentType=application/vnd.openxmlformats-officedocument.wordprocessingml.people+xml">
        <DigestMethod Algorithm="http://www.w3.org/2000/09/xmldsig#sha1"/>
        <DigestValue>C135an2bmNEa7XffOu2Jxuurw4E=</DigestValue>
      </Reference>
      <Reference URI="/word/settings.xml?ContentType=application/vnd.openxmlformats-officedocument.wordprocessingml.settings+xml">
        <DigestMethod Algorithm="http://www.w3.org/2000/09/xmldsig#sha1"/>
        <DigestValue>zIJPv+ajTIIKEGRrAxxGBLmMCmk=</DigestValue>
      </Reference>
      <Reference URI="/word/styles.xml?ContentType=application/vnd.openxmlformats-officedocument.wordprocessingml.styles+xml">
        <DigestMethod Algorithm="http://www.w3.org/2000/09/xmldsig#sha1"/>
        <DigestValue>TeTtF95aqr5ePQuhqV++9n81GXo=</DigestValue>
      </Reference>
      <Reference URI="/word/theme/theme1.xml?ContentType=application/vnd.openxmlformats-officedocument.theme+xml">
        <DigestMethod Algorithm="http://www.w3.org/2000/09/xmldsig#sha1"/>
        <DigestValue>6LZDxI6kMVv+DMhc+ueaIKefYM8=</DigestValue>
      </Reference>
      <Reference URI="/word/webSettings.xml?ContentType=application/vnd.openxmlformats-officedocument.wordprocessingml.webSettings+xml">
        <DigestMethod Algorithm="http://www.w3.org/2000/09/xmldsig#sha1"/>
        <DigestValue>CFDVIC4vm4ZitM6L0o2a7vbHTng=</DigestValue>
      </Reference>
    </Manifest>
    <SignatureProperties>
      <SignatureProperty Id="idSignatureTime" Target="#idPackageSignature">
        <mdssi:SignatureTime>
          <mdssi:Format>YYYY-MM-DDThh:mm:ssTZD</mdssi:Format>
          <mdssi:Value>2021-03-18T12:54:49Z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Защита подлинности документа</SignatureComments>
          <WindowsVersion>5.1</WindowsVersion>
          <OfficeVersion>12.0</OfficeVersion>
          <ApplicationVersion>12.0</ApplicationVersion>
          <Monitors>1</Monitors>
          <HorizontalResolution>1680</HorizontalResolution>
          <VerticalResolution>1050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</Pages>
  <Words>1830</Words>
  <Characters>10435</Characters>
  <Application>Microsoft Office Word</Application>
  <DocSecurity>0</DocSecurity>
  <Lines>86</Lines>
  <Paragraphs>24</Paragraphs>
  <ScaleCrop>false</ScaleCrop>
  <Company/>
  <LinksUpToDate>false</LinksUpToDate>
  <CharactersWithSpaces>12241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МБДОУ 41</dc:creator>
  <cp:keywords/>
  <dc:description/>
  <cp:lastModifiedBy>user</cp:lastModifiedBy>
  <cp:revision>7</cp:revision>
  <cp:lastPrinted>2015-11-16T13:58:00Z</cp:lastPrinted>
  <dcterms:created xsi:type="dcterms:W3CDTF">2015-11-16T13:46:00Z</dcterms:created>
  <dcterms:modified xsi:type="dcterms:W3CDTF">2019-04-09T05:39:00Z</dcterms:modified>
</cp:coreProperties>
</file>